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6D1C" w14:textId="77777777" w:rsidR="003D165E" w:rsidRDefault="003D165E">
      <w:r>
        <w:separator/>
      </w:r>
    </w:p>
  </w:endnote>
  <w:endnote w:type="continuationSeparator" w:id="0">
    <w:p w14:paraId="5A41B521" w14:textId="77777777" w:rsidR="003D165E" w:rsidRDefault="003D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35C5D02"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813292">
      <w:rPr>
        <w:rFonts w:cs="Arial"/>
        <w:sz w:val="18"/>
        <w:szCs w:val="18"/>
      </w:rPr>
      <w:t>07.07.2026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913B" w14:textId="77777777" w:rsidR="003D165E" w:rsidRDefault="003D165E">
      <w:r>
        <w:separator/>
      </w:r>
    </w:p>
  </w:footnote>
  <w:footnote w:type="continuationSeparator" w:id="0">
    <w:p w14:paraId="5EA32EA2" w14:textId="77777777" w:rsidR="003D165E" w:rsidRDefault="003D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6218" w14:textId="77777777" w:rsidR="00813292" w:rsidRPr="0015405D" w:rsidRDefault="00813292" w:rsidP="00813292">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7C82F268" w14:textId="77777777" w:rsidR="00813292" w:rsidRPr="0015405D" w:rsidRDefault="00813292" w:rsidP="00813292">
    <w:pPr>
      <w:pStyle w:val="Kopfzeile"/>
      <w:tabs>
        <w:tab w:val="clear" w:pos="9071"/>
        <w:tab w:val="right" w:pos="8646"/>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p>
  <w:p w14:paraId="469A68C1" w14:textId="77777777" w:rsidR="00813292" w:rsidRPr="00DE71F5" w:rsidRDefault="00813292" w:rsidP="00813292">
    <w:pPr>
      <w:pStyle w:val="Kopfzeile"/>
      <w:tabs>
        <w:tab w:val="clear" w:pos="9071"/>
        <w:tab w:val="right" w:pos="8646"/>
      </w:tabs>
      <w:rPr>
        <w:rFonts w:cs="Arial"/>
        <w:sz w:val="18"/>
      </w:rPr>
    </w:pPr>
    <w:r w:rsidRPr="00204703">
      <w:rPr>
        <w:rFonts w:cs="Arial"/>
        <w:sz w:val="18"/>
      </w:rPr>
      <w:t>Los 1 – Objektplanung Gebäude und Innenräume</w:t>
    </w:r>
    <w:r>
      <w:rPr>
        <w:rFonts w:cs="Arial"/>
        <w:sz w:val="18"/>
      </w:rPr>
      <w:t xml:space="preserve"> und Freianlagen</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a6yeJNOal/z4O1WedSIH4WjEihpygl09Jaxmtzg8+13ULy6HSyHbASMYAQqnkxypa/v0nyOxhuMk92HXQ6HF7w==" w:salt="hXPe+TGyaRISXPoZrle82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362C4"/>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65E"/>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3292"/>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BF195B"/>
    <w:rsid w:val="00C025EC"/>
    <w:rsid w:val="00C03B33"/>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C6F03"/>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12</cp:revision>
  <cp:lastPrinted>2019-05-07T11:45:00Z</cp:lastPrinted>
  <dcterms:created xsi:type="dcterms:W3CDTF">2022-10-27T13:43:00Z</dcterms:created>
  <dcterms:modified xsi:type="dcterms:W3CDTF">2026-07-07T09:33:00Z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